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5E5700">
        <w:rPr>
          <w:bCs/>
          <w:spacing w:val="20"/>
          <w:sz w:val="28"/>
          <w:szCs w:val="28"/>
        </w:rPr>
        <w:t>28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5E5700">
        <w:rPr>
          <w:bCs/>
          <w:spacing w:val="20"/>
          <w:sz w:val="28"/>
          <w:szCs w:val="28"/>
        </w:rPr>
        <w:t>декабря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5E5700">
        <w:rPr>
          <w:bCs/>
          <w:spacing w:val="20"/>
          <w:sz w:val="28"/>
          <w:szCs w:val="28"/>
        </w:rPr>
        <w:t>591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5700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501CF">
        <w:rPr>
          <w:lang w:eastAsia="ar-SA"/>
        </w:rPr>
        <w:t>2</w:t>
      </w:r>
      <w:r w:rsidR="005E5700">
        <w:rPr>
          <w:lang w:eastAsia="ar-SA"/>
        </w:rPr>
        <w:t>5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Default="00F9405F" w:rsidP="00C16E48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4" w:name="_Toc132903335"/>
    </w:p>
    <w:p w:rsidR="00131E35" w:rsidRPr="00131E35" w:rsidRDefault="00131E35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131E35">
        <w:rPr>
          <w:color w:val="0033CC"/>
        </w:rPr>
        <w:t>- уточнен справочник 1*.Справочник отделений МО (fed_department_mo)</w:t>
      </w:r>
    </w:p>
    <w:p w:rsidR="00131E35" w:rsidRPr="00131E35" w:rsidRDefault="00131E35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131E35">
        <w:rPr>
          <w:color w:val="0033CC"/>
        </w:rPr>
        <w:t>- уточнен справочник 1**.Справочник структурных подразделений МО (lpu_division)</w:t>
      </w:r>
    </w:p>
    <w:p w:rsidR="00131E35" w:rsidRPr="00131E35" w:rsidRDefault="00131E35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131E35">
        <w:rPr>
          <w:color w:val="0033CC"/>
        </w:rPr>
        <w:t>- уточнен справочник 61.Справочник типов цен (SumTypes)</w:t>
      </w:r>
    </w:p>
    <w:p w:rsidR="00131E35" w:rsidRPr="00131E35" w:rsidRDefault="00131E35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131E35">
        <w:rPr>
          <w:color w:val="0033CC"/>
        </w:rPr>
        <w:t>- уточнен справочник 67.Профили медицинской помощи (V002)(за исключением ВМП) (MedWorks) -   удалено записей: 46.</w:t>
      </w: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bookmarkStart w:id="5" w:name="_GoBack"/>
      <w:bookmarkEnd w:id="5"/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5E570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700" w:rsidRDefault="005E5700" w:rsidP="00ED197B">
      <w:pPr>
        <w:spacing w:after="0"/>
      </w:pPr>
      <w:r>
        <w:separator/>
      </w:r>
    </w:p>
  </w:endnote>
  <w:endnote w:type="continuationSeparator" w:id="0">
    <w:p w:rsidR="005E5700" w:rsidRDefault="005E5700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700" w:rsidRDefault="005E5700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1E35">
      <w:rPr>
        <w:noProof/>
      </w:rPr>
      <w:t>6</w:t>
    </w:r>
    <w:r>
      <w:rPr>
        <w:noProof/>
      </w:rPr>
      <w:fldChar w:fldCharType="end"/>
    </w:r>
  </w:p>
  <w:p w:rsidR="005E5700" w:rsidRDefault="005E57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700" w:rsidRDefault="005E5700" w:rsidP="00ED197B">
      <w:pPr>
        <w:spacing w:after="0"/>
      </w:pPr>
      <w:r>
        <w:separator/>
      </w:r>
    </w:p>
  </w:footnote>
  <w:footnote w:type="continuationSeparator" w:id="0">
    <w:p w:rsidR="005E5700" w:rsidRDefault="005E5700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700" w:rsidRDefault="005E5700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D542C-959C-4F84-AE18-372EAFF1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58</Pages>
  <Words>9674</Words>
  <Characters>55148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28</cp:revision>
  <cp:lastPrinted>2023-06-16T06:20:00Z</cp:lastPrinted>
  <dcterms:created xsi:type="dcterms:W3CDTF">2022-09-06T06:26:00Z</dcterms:created>
  <dcterms:modified xsi:type="dcterms:W3CDTF">2023-12-28T12:43:00Z</dcterms:modified>
</cp:coreProperties>
</file>